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0461" w:rsidRDefault="00320E9B">
      <w:pPr>
        <w:spacing w:before="73"/>
        <w:ind w:left="2119" w:right="2137"/>
        <w:jc w:val="center"/>
        <w:rPr>
          <w:sz w:val="28"/>
          <w:szCs w:val="28"/>
        </w:rPr>
      </w:pPr>
      <w:r>
        <w:rPr>
          <w:sz w:val="28"/>
          <w:szCs w:val="28"/>
        </w:rPr>
        <w:t>LONG ISLAND STATE VETERANS HOME</w:t>
      </w:r>
    </w:p>
    <w:p w:rsidR="002E0461" w:rsidRDefault="002E0461">
      <w:pPr>
        <w:spacing w:before="10" w:line="240" w:lineRule="exact"/>
        <w:rPr>
          <w:sz w:val="24"/>
          <w:szCs w:val="24"/>
        </w:rPr>
      </w:pPr>
    </w:p>
    <w:p w:rsidR="002E0461" w:rsidRDefault="00320E9B">
      <w:pPr>
        <w:spacing w:line="300" w:lineRule="exact"/>
        <w:ind w:left="2378" w:right="2400"/>
        <w:jc w:val="center"/>
        <w:rPr>
          <w:sz w:val="28"/>
          <w:szCs w:val="28"/>
        </w:rPr>
      </w:pPr>
      <w:r>
        <w:rPr>
          <w:position w:val="-1"/>
          <w:sz w:val="28"/>
          <w:szCs w:val="28"/>
        </w:rPr>
        <w:t>POLICY AND PROCEDURE MANUAL</w:t>
      </w:r>
    </w:p>
    <w:p w:rsidR="002E0461" w:rsidRDefault="002E0461">
      <w:pPr>
        <w:spacing w:line="200" w:lineRule="exact"/>
      </w:pPr>
    </w:p>
    <w:p w:rsidR="002E0461" w:rsidRDefault="002E0461">
      <w:pPr>
        <w:spacing w:before="5" w:line="280" w:lineRule="exact"/>
        <w:rPr>
          <w:sz w:val="28"/>
          <w:szCs w:val="28"/>
        </w:rPr>
        <w:sectPr w:rsidR="002E0461">
          <w:footerReference w:type="default" r:id="rId7"/>
          <w:pgSz w:w="12240" w:h="15840"/>
          <w:pgMar w:top="1360" w:right="1320" w:bottom="280" w:left="1340" w:header="0" w:footer="1003" w:gutter="0"/>
          <w:pgNumType w:start="1"/>
          <w:cols w:space="720"/>
        </w:sectPr>
      </w:pPr>
    </w:p>
    <w:p w:rsidR="002E0461" w:rsidRDefault="00320E9B">
      <w:pPr>
        <w:spacing w:before="32" w:line="480" w:lineRule="auto"/>
        <w:ind w:left="100" w:right="335"/>
        <w:rPr>
          <w:sz w:val="22"/>
          <w:szCs w:val="22"/>
        </w:rPr>
      </w:pPr>
      <w:r>
        <w:rPr>
          <w:sz w:val="22"/>
          <w:szCs w:val="22"/>
        </w:rPr>
        <w:lastRenderedPageBreak/>
        <w:t>Department: Subject:</w:t>
      </w:r>
    </w:p>
    <w:p w:rsidR="002E0461" w:rsidRDefault="00320E9B">
      <w:pPr>
        <w:spacing w:before="7" w:line="240" w:lineRule="exact"/>
        <w:ind w:left="100" w:right="-53"/>
        <w:rPr>
          <w:sz w:val="22"/>
          <w:szCs w:val="22"/>
        </w:rPr>
      </w:pPr>
      <w:r>
        <w:rPr>
          <w:position w:val="-1"/>
          <w:sz w:val="22"/>
          <w:szCs w:val="22"/>
        </w:rPr>
        <w:t>Reference Code:</w:t>
      </w:r>
    </w:p>
    <w:p w:rsidR="002E0461" w:rsidRDefault="00320E9B">
      <w:pPr>
        <w:spacing w:before="32"/>
        <w:rPr>
          <w:sz w:val="22"/>
          <w:szCs w:val="22"/>
        </w:rPr>
      </w:pPr>
      <w:r>
        <w:br w:type="column"/>
      </w:r>
      <w:r w:rsidR="00DB275C">
        <w:rPr>
          <w:sz w:val="22"/>
          <w:szCs w:val="22"/>
          <w:u w:val="single"/>
        </w:rPr>
        <w:lastRenderedPageBreak/>
        <w:t xml:space="preserve">Adult Day Health Care </w:t>
      </w:r>
      <w:r>
        <w:rPr>
          <w:sz w:val="22"/>
          <w:szCs w:val="22"/>
          <w:u w:val="single" w:color="000000"/>
        </w:rPr>
        <w:t>Therapeutic Recreation</w:t>
      </w:r>
    </w:p>
    <w:p w:rsidR="002E0461" w:rsidRDefault="002E0461">
      <w:pPr>
        <w:spacing w:before="13" w:line="240" w:lineRule="exact"/>
        <w:rPr>
          <w:sz w:val="24"/>
          <w:szCs w:val="24"/>
        </w:rPr>
      </w:pPr>
    </w:p>
    <w:p w:rsidR="002E0461" w:rsidRDefault="00DB275C">
      <w:pPr>
        <w:ind w:right="-53"/>
        <w:rPr>
          <w:sz w:val="22"/>
          <w:szCs w:val="22"/>
        </w:rPr>
      </w:pPr>
      <w:r>
        <w:rPr>
          <w:sz w:val="22"/>
          <w:szCs w:val="22"/>
          <w:u w:val="single" w:color="000000"/>
        </w:rPr>
        <w:t>Community Integration</w:t>
      </w:r>
      <w:r w:rsidR="003919F1">
        <w:rPr>
          <w:sz w:val="22"/>
          <w:szCs w:val="22"/>
          <w:u w:val="single" w:color="000000"/>
        </w:rPr>
        <w:t xml:space="preserve"> Programs</w:t>
      </w:r>
    </w:p>
    <w:p w:rsidR="002E0461" w:rsidRDefault="002E0461">
      <w:pPr>
        <w:spacing w:before="11" w:line="240" w:lineRule="exact"/>
        <w:rPr>
          <w:sz w:val="24"/>
          <w:szCs w:val="24"/>
        </w:rPr>
      </w:pPr>
    </w:p>
    <w:p w:rsidR="002E0461" w:rsidRDefault="00320E9B">
      <w:pPr>
        <w:spacing w:line="240" w:lineRule="exact"/>
        <w:rPr>
          <w:sz w:val="22"/>
          <w:szCs w:val="22"/>
        </w:rPr>
      </w:pPr>
      <w:r>
        <w:rPr>
          <w:position w:val="-1"/>
          <w:sz w:val="22"/>
          <w:szCs w:val="22"/>
          <w:u w:val="single" w:color="000000"/>
        </w:rPr>
        <w:t>1-415.5-7260</w:t>
      </w:r>
      <w:r w:rsidR="00DB275C">
        <w:rPr>
          <w:position w:val="-1"/>
          <w:sz w:val="22"/>
          <w:szCs w:val="22"/>
          <w:u w:val="single" w:color="000000"/>
        </w:rPr>
        <w:t>, 425.14</w:t>
      </w:r>
    </w:p>
    <w:p w:rsidR="002E0461" w:rsidRDefault="00320E9B">
      <w:pPr>
        <w:spacing w:before="32"/>
        <w:rPr>
          <w:sz w:val="22"/>
          <w:szCs w:val="22"/>
        </w:rPr>
      </w:pPr>
      <w:r>
        <w:br w:type="column"/>
      </w:r>
      <w:r>
        <w:rPr>
          <w:sz w:val="22"/>
          <w:szCs w:val="22"/>
        </w:rPr>
        <w:lastRenderedPageBreak/>
        <w:t xml:space="preserve">Effective Date: </w:t>
      </w:r>
      <w:r w:rsidR="00DB275C">
        <w:rPr>
          <w:sz w:val="22"/>
          <w:szCs w:val="22"/>
          <w:u w:val="single" w:color="000000"/>
        </w:rPr>
        <w:t>2/03</w:t>
      </w:r>
    </w:p>
    <w:p w:rsidR="002E0461" w:rsidRDefault="002E0461">
      <w:pPr>
        <w:spacing w:before="13" w:line="240" w:lineRule="exact"/>
        <w:rPr>
          <w:sz w:val="24"/>
          <w:szCs w:val="24"/>
        </w:rPr>
      </w:pPr>
    </w:p>
    <w:p w:rsidR="002E0461" w:rsidRDefault="00320E9B" w:rsidP="00DB275C">
      <w:pPr>
        <w:rPr>
          <w:sz w:val="22"/>
          <w:szCs w:val="22"/>
        </w:rPr>
        <w:sectPr w:rsidR="002E0461">
          <w:type w:val="continuous"/>
          <w:pgSz w:w="12240" w:h="15840"/>
          <w:pgMar w:top="1360" w:right="1320" w:bottom="280" w:left="1340" w:header="720" w:footer="720" w:gutter="0"/>
          <w:cols w:num="3" w:space="720" w:equalWidth="0">
            <w:col w:w="1573" w:space="255"/>
            <w:col w:w="4032" w:space="289"/>
            <w:col w:w="3431"/>
          </w:cols>
        </w:sectPr>
      </w:pPr>
      <w:r>
        <w:rPr>
          <w:sz w:val="22"/>
          <w:szCs w:val="22"/>
        </w:rPr>
        <w:t xml:space="preserve">Revised Dates: </w:t>
      </w:r>
      <w:r w:rsidR="00DB275C">
        <w:rPr>
          <w:sz w:val="22"/>
          <w:szCs w:val="22"/>
          <w:u w:val="single" w:color="000000"/>
        </w:rPr>
        <w:t>8/14, 10/16, 10/19</w:t>
      </w:r>
    </w:p>
    <w:p w:rsidR="002E0461" w:rsidRDefault="001A67A7">
      <w:pPr>
        <w:spacing w:line="200" w:lineRule="exact"/>
      </w:pPr>
      <w:r>
        <w:lastRenderedPageBreak/>
        <w:pict>
          <v:group id="_x0000_s2060" style="position:absolute;margin-left:65.6pt;margin-top:218pt;width:488.35pt;height:.6pt;z-index:-251659264;mso-position-horizontal-relative:page;mso-position-vertical-relative:page" coordorigin="1312,4360" coordsize="9767,12">
            <v:shape id="_x0000_s2065" style="position:absolute;left:1318;top:4366;width:1743;height:0" coordorigin="1318,4366" coordsize="1743,0" path="m1318,4366r1742,e" filled="f" strokeweight=".58pt">
              <v:path arrowok="t"/>
            </v:shape>
            <v:shape id="_x0000_s2064" style="position:absolute;left:3046;top:4366;width:10;height:0" coordorigin="3046,4366" coordsize="10,0" path="m3046,4366r10,e" filled="f" strokeweight=".58pt">
              <v:path arrowok="t"/>
            </v:shape>
            <v:shape id="_x0000_s2063" style="position:absolute;left:3056;top:4366;width:4326;height:0" coordorigin="3056,4366" coordsize="4326,0" path="m3056,4366r4325,e" filled="f" strokeweight=".58pt">
              <v:path arrowok="t"/>
            </v:shape>
            <v:shape id="_x0000_s2062" style="position:absolute;left:7367;top:4366;width:10;height:0" coordorigin="7367,4366" coordsize="10,0" path="m7367,4366r10,e" filled="f" strokeweight=".58pt">
              <v:path arrowok="t"/>
            </v:shape>
            <v:shape id="_x0000_s2061" style="position:absolute;left:7377;top:4366;width:3696;height:0" coordorigin="7377,4366" coordsize="3696,0" path="m7377,4366r3696,e" filled="f" strokeweight=".58pt">
              <v:path arrowok="t"/>
            </v:shape>
            <w10:wrap anchorx="page" anchory="page"/>
          </v:group>
        </w:pict>
      </w:r>
      <w:r>
        <w:pict>
          <v:group id="_x0000_s2054" style="position:absolute;margin-left:66.35pt;margin-top:128.95pt;width:487.6pt;height:.6pt;z-index:-251660288;mso-position-horizontal-relative:page;mso-position-vertical-relative:page" coordorigin="1327,2579" coordsize="9752,12">
            <v:shape id="_x0000_s2059" style="position:absolute;left:1332;top:2585;width:1728;height:0" coordorigin="1332,2585" coordsize="1728,0" path="m1332,2585r1728,e" filled="f" strokeweight=".58pt">
              <v:path arrowok="t"/>
            </v:shape>
            <v:shape id="_x0000_s2058" style="position:absolute;left:3060;top:2585;width:10;height:0" coordorigin="3060,2585" coordsize="10,0" path="m3060,2585r10,e" filled="f" strokeweight=".58pt">
              <v:path arrowok="t"/>
            </v:shape>
            <v:shape id="_x0000_s2057" style="position:absolute;left:3070;top:2585;width:4311;height:0" coordorigin="3070,2585" coordsize="4311,0" path="m3070,2585r4311,e" filled="f" strokeweight=".58pt">
              <v:path arrowok="t"/>
            </v:shape>
            <v:shape id="_x0000_s2056" style="position:absolute;left:7381;top:2585;width:10;height:0" coordorigin="7381,2585" coordsize="10,0" path="m7381,2585r10,e" filled="f" strokeweight=".58pt">
              <v:path arrowok="t"/>
            </v:shape>
            <v:shape id="_x0000_s2055" style="position:absolute;left:7391;top:2585;width:3682;height:0" coordorigin="7391,2585" coordsize="3682,0" path="m7391,2585r3682,e" filled="f" strokeweight=".58pt">
              <v:path arrowok="t"/>
            </v:shape>
            <w10:wrap anchorx="page" anchory="page"/>
          </v:group>
        </w:pict>
      </w:r>
    </w:p>
    <w:p w:rsidR="002E0461" w:rsidRDefault="002E0461">
      <w:pPr>
        <w:spacing w:line="200" w:lineRule="exact"/>
      </w:pPr>
    </w:p>
    <w:p w:rsidR="002E0461" w:rsidRDefault="002E0461">
      <w:pPr>
        <w:spacing w:line="200" w:lineRule="exact"/>
      </w:pPr>
    </w:p>
    <w:p w:rsidR="002E0461" w:rsidRDefault="002E0461">
      <w:pPr>
        <w:spacing w:before="6" w:line="200" w:lineRule="exact"/>
      </w:pPr>
    </w:p>
    <w:p w:rsidR="002E0461" w:rsidRDefault="00320E9B">
      <w:pPr>
        <w:spacing w:before="32"/>
        <w:ind w:left="100"/>
        <w:rPr>
          <w:sz w:val="22"/>
          <w:szCs w:val="22"/>
        </w:rPr>
      </w:pPr>
      <w:r>
        <w:rPr>
          <w:sz w:val="22"/>
          <w:szCs w:val="22"/>
          <w:u w:val="single" w:color="000000"/>
        </w:rPr>
        <w:t>PURPOSE:</w:t>
      </w:r>
    </w:p>
    <w:p w:rsidR="002E0461" w:rsidRDefault="002E0461">
      <w:pPr>
        <w:spacing w:before="2" w:line="200" w:lineRule="exact"/>
      </w:pPr>
    </w:p>
    <w:p w:rsidR="002E0461" w:rsidRDefault="00320E9B">
      <w:pPr>
        <w:ind w:left="100"/>
        <w:rPr>
          <w:sz w:val="24"/>
          <w:szCs w:val="24"/>
        </w:rPr>
      </w:pPr>
      <w:r>
        <w:rPr>
          <w:sz w:val="24"/>
          <w:szCs w:val="24"/>
        </w:rPr>
        <w:t xml:space="preserve">Promote and maintain the </w:t>
      </w:r>
      <w:r w:rsidR="00DB275C">
        <w:rPr>
          <w:sz w:val="24"/>
          <w:szCs w:val="24"/>
        </w:rPr>
        <w:t>registrant</w:t>
      </w:r>
      <w:r>
        <w:rPr>
          <w:sz w:val="24"/>
          <w:szCs w:val="24"/>
        </w:rPr>
        <w:t>’s independence by facilitating community outings.</w:t>
      </w:r>
    </w:p>
    <w:p w:rsidR="002E0461" w:rsidRDefault="002E0461">
      <w:pPr>
        <w:spacing w:before="9" w:line="180" w:lineRule="exact"/>
        <w:rPr>
          <w:sz w:val="19"/>
          <w:szCs w:val="19"/>
        </w:rPr>
      </w:pPr>
    </w:p>
    <w:p w:rsidR="002E0461" w:rsidRDefault="00320E9B">
      <w:pPr>
        <w:ind w:left="100"/>
        <w:rPr>
          <w:sz w:val="24"/>
          <w:szCs w:val="24"/>
        </w:rPr>
      </w:pPr>
      <w:r>
        <w:rPr>
          <w:sz w:val="22"/>
          <w:szCs w:val="22"/>
          <w:u w:val="single" w:color="000000"/>
        </w:rPr>
        <w:t>POLICY</w:t>
      </w:r>
      <w:r>
        <w:rPr>
          <w:sz w:val="24"/>
          <w:szCs w:val="24"/>
        </w:rPr>
        <w:t>:</w:t>
      </w:r>
    </w:p>
    <w:p w:rsidR="002E0461" w:rsidRDefault="002E0461">
      <w:pPr>
        <w:spacing w:before="7" w:line="180" w:lineRule="exact"/>
        <w:rPr>
          <w:sz w:val="19"/>
          <w:szCs w:val="19"/>
        </w:rPr>
      </w:pPr>
    </w:p>
    <w:p w:rsidR="002E0461" w:rsidRDefault="00320E9B">
      <w:pPr>
        <w:ind w:left="100" w:right="705"/>
        <w:rPr>
          <w:sz w:val="24"/>
          <w:szCs w:val="24"/>
        </w:rPr>
      </w:pPr>
      <w:r>
        <w:rPr>
          <w:sz w:val="24"/>
          <w:szCs w:val="24"/>
        </w:rPr>
        <w:t xml:space="preserve">The Therapeutic Recreation </w:t>
      </w:r>
      <w:r w:rsidR="00DB275C">
        <w:rPr>
          <w:sz w:val="24"/>
          <w:szCs w:val="24"/>
        </w:rPr>
        <w:t xml:space="preserve">therapist </w:t>
      </w:r>
      <w:r>
        <w:rPr>
          <w:sz w:val="24"/>
          <w:szCs w:val="24"/>
        </w:rPr>
        <w:t xml:space="preserve">shall plan and coordinate </w:t>
      </w:r>
      <w:r w:rsidR="00DB275C">
        <w:rPr>
          <w:sz w:val="24"/>
          <w:szCs w:val="24"/>
        </w:rPr>
        <w:t>community outings</w:t>
      </w:r>
      <w:r>
        <w:rPr>
          <w:sz w:val="24"/>
          <w:szCs w:val="24"/>
        </w:rPr>
        <w:t xml:space="preserve"> with the nursing, purchasing and </w:t>
      </w:r>
      <w:r w:rsidR="00DB275C">
        <w:rPr>
          <w:sz w:val="24"/>
          <w:szCs w:val="24"/>
        </w:rPr>
        <w:t>registrant</w:t>
      </w:r>
      <w:r>
        <w:rPr>
          <w:sz w:val="24"/>
          <w:szCs w:val="24"/>
        </w:rPr>
        <w:t>s appropriate to attend community outings.</w:t>
      </w:r>
    </w:p>
    <w:p w:rsidR="002E0461" w:rsidRDefault="002E0461">
      <w:pPr>
        <w:spacing w:before="9" w:line="180" w:lineRule="exact"/>
        <w:rPr>
          <w:sz w:val="19"/>
          <w:szCs w:val="19"/>
        </w:rPr>
      </w:pPr>
    </w:p>
    <w:p w:rsidR="002E0461" w:rsidRDefault="00320E9B">
      <w:pPr>
        <w:spacing w:line="240" w:lineRule="exact"/>
        <w:ind w:left="100"/>
        <w:rPr>
          <w:sz w:val="22"/>
          <w:szCs w:val="22"/>
        </w:rPr>
      </w:pPr>
      <w:r>
        <w:rPr>
          <w:position w:val="-1"/>
          <w:sz w:val="22"/>
          <w:szCs w:val="22"/>
          <w:u w:val="single" w:color="000000"/>
        </w:rPr>
        <w:t>PROCEDURE</w:t>
      </w:r>
      <w:r>
        <w:rPr>
          <w:position w:val="-1"/>
          <w:sz w:val="22"/>
          <w:szCs w:val="22"/>
        </w:rPr>
        <w:t>:</w:t>
      </w:r>
    </w:p>
    <w:p w:rsidR="002E0461" w:rsidRDefault="002E0461">
      <w:pPr>
        <w:spacing w:line="160" w:lineRule="exact"/>
        <w:rPr>
          <w:sz w:val="17"/>
          <w:szCs w:val="17"/>
        </w:rPr>
      </w:pPr>
    </w:p>
    <w:p w:rsidR="002E0461" w:rsidRDefault="00320E9B">
      <w:pPr>
        <w:spacing w:before="32"/>
        <w:ind w:left="100" w:right="139"/>
        <w:rPr>
          <w:sz w:val="22"/>
          <w:szCs w:val="22"/>
        </w:rPr>
      </w:pPr>
      <w:r>
        <w:rPr>
          <w:sz w:val="22"/>
          <w:szCs w:val="22"/>
        </w:rPr>
        <w:t xml:space="preserve">All </w:t>
      </w:r>
      <w:r w:rsidR="00DB275C">
        <w:rPr>
          <w:sz w:val="22"/>
          <w:szCs w:val="22"/>
        </w:rPr>
        <w:t>community outings</w:t>
      </w:r>
      <w:r>
        <w:rPr>
          <w:sz w:val="22"/>
          <w:szCs w:val="22"/>
        </w:rPr>
        <w:t xml:space="preserve"> will have the appropriate number of Therapeutic Recreation and nursing staff and volunteers; status will be determined and based on specific </w:t>
      </w:r>
      <w:r w:rsidR="00DB275C">
        <w:rPr>
          <w:sz w:val="22"/>
          <w:szCs w:val="22"/>
        </w:rPr>
        <w:t>registrant</w:t>
      </w:r>
      <w:r>
        <w:rPr>
          <w:sz w:val="22"/>
          <w:szCs w:val="22"/>
        </w:rPr>
        <w:t xml:space="preserve">s’ needs. Therapeutic Recreation staff will coordinate the </w:t>
      </w:r>
      <w:r w:rsidR="003919F1">
        <w:rPr>
          <w:sz w:val="22"/>
          <w:szCs w:val="22"/>
        </w:rPr>
        <w:t>community outing</w:t>
      </w:r>
      <w:r>
        <w:rPr>
          <w:sz w:val="22"/>
          <w:szCs w:val="22"/>
        </w:rPr>
        <w:t xml:space="preserve"> and nursing staff will monitor </w:t>
      </w:r>
      <w:r w:rsidR="00DB275C">
        <w:rPr>
          <w:sz w:val="22"/>
          <w:szCs w:val="22"/>
        </w:rPr>
        <w:t>care</w:t>
      </w:r>
      <w:r>
        <w:rPr>
          <w:sz w:val="22"/>
          <w:szCs w:val="22"/>
        </w:rPr>
        <w:t xml:space="preserve"> needs as well as assisting with escort and monitoring </w:t>
      </w:r>
      <w:r w:rsidR="00DB275C">
        <w:rPr>
          <w:sz w:val="22"/>
          <w:szCs w:val="22"/>
        </w:rPr>
        <w:t>registrant</w:t>
      </w:r>
      <w:r>
        <w:rPr>
          <w:sz w:val="22"/>
          <w:szCs w:val="22"/>
        </w:rPr>
        <w:t xml:space="preserve">s’ behaviors and location. </w:t>
      </w:r>
      <w:r w:rsidR="00DB275C">
        <w:rPr>
          <w:sz w:val="22"/>
          <w:szCs w:val="22"/>
        </w:rPr>
        <w:t>Registrant</w:t>
      </w:r>
      <w:r>
        <w:rPr>
          <w:sz w:val="22"/>
          <w:szCs w:val="22"/>
        </w:rPr>
        <w:t>s who require medication and/or special treatments will be assessed to determine the need for additional staff, e.g. Licensed Nurse.  The role of the Licensed Nurse is to dispense all medications, assess conditions and provide medical treatments needed.</w:t>
      </w:r>
    </w:p>
    <w:p w:rsidR="002E0461" w:rsidRDefault="002E0461">
      <w:pPr>
        <w:spacing w:before="8" w:line="180" w:lineRule="exact"/>
        <w:rPr>
          <w:sz w:val="19"/>
          <w:szCs w:val="19"/>
        </w:rPr>
      </w:pPr>
    </w:p>
    <w:p w:rsidR="002E0461" w:rsidRDefault="00320E9B" w:rsidP="003919F1">
      <w:pPr>
        <w:tabs>
          <w:tab w:val="left" w:pos="5310"/>
        </w:tabs>
        <w:ind w:left="424" w:right="2830"/>
        <w:jc w:val="center"/>
        <w:rPr>
          <w:sz w:val="22"/>
          <w:szCs w:val="22"/>
        </w:rPr>
      </w:pPr>
      <w:r>
        <w:rPr>
          <w:sz w:val="22"/>
          <w:szCs w:val="22"/>
        </w:rPr>
        <w:t>1.    The Recre</w:t>
      </w:r>
      <w:r w:rsidR="003919F1">
        <w:rPr>
          <w:sz w:val="22"/>
          <w:szCs w:val="22"/>
        </w:rPr>
        <w:t>ation Therapist assigned to the community outing</w:t>
      </w:r>
      <w:r>
        <w:rPr>
          <w:sz w:val="22"/>
          <w:szCs w:val="22"/>
        </w:rPr>
        <w:t xml:space="preserve"> shall:</w:t>
      </w:r>
    </w:p>
    <w:p w:rsidR="002E0461" w:rsidRDefault="002E0461">
      <w:pPr>
        <w:spacing w:before="17" w:line="240" w:lineRule="exact"/>
        <w:rPr>
          <w:sz w:val="24"/>
          <w:szCs w:val="24"/>
        </w:rPr>
      </w:pPr>
    </w:p>
    <w:p w:rsidR="002E0461" w:rsidRDefault="00320E9B">
      <w:pPr>
        <w:spacing w:line="240" w:lineRule="exact"/>
        <w:ind w:left="1180" w:right="267" w:hanging="360"/>
        <w:rPr>
          <w:sz w:val="22"/>
          <w:szCs w:val="22"/>
        </w:rPr>
      </w:pPr>
      <w:proofErr w:type="gramStart"/>
      <w:r>
        <w:rPr>
          <w:sz w:val="22"/>
          <w:szCs w:val="22"/>
        </w:rPr>
        <w:t>1.1  Inform</w:t>
      </w:r>
      <w:proofErr w:type="gramEnd"/>
      <w:r>
        <w:rPr>
          <w:sz w:val="22"/>
          <w:szCs w:val="22"/>
        </w:rPr>
        <w:t xml:space="preserve"> </w:t>
      </w:r>
      <w:r w:rsidR="00DB275C">
        <w:rPr>
          <w:sz w:val="22"/>
          <w:szCs w:val="22"/>
        </w:rPr>
        <w:t>registrant</w:t>
      </w:r>
      <w:r>
        <w:rPr>
          <w:sz w:val="22"/>
          <w:szCs w:val="22"/>
        </w:rPr>
        <w:t xml:space="preserve">s of nature of </w:t>
      </w:r>
      <w:r w:rsidR="003919F1">
        <w:rPr>
          <w:sz w:val="22"/>
          <w:szCs w:val="22"/>
        </w:rPr>
        <w:t>community outing</w:t>
      </w:r>
      <w:r>
        <w:rPr>
          <w:sz w:val="22"/>
          <w:szCs w:val="22"/>
        </w:rPr>
        <w:t xml:space="preserve"> and formulate list of </w:t>
      </w:r>
      <w:r w:rsidR="00DB275C">
        <w:rPr>
          <w:sz w:val="22"/>
          <w:szCs w:val="22"/>
        </w:rPr>
        <w:t>registrant</w:t>
      </w:r>
      <w:r>
        <w:rPr>
          <w:sz w:val="22"/>
          <w:szCs w:val="22"/>
        </w:rPr>
        <w:t xml:space="preserve">s and alternates wishing to go </w:t>
      </w:r>
      <w:r w:rsidR="00DB275C">
        <w:rPr>
          <w:sz w:val="22"/>
          <w:szCs w:val="22"/>
        </w:rPr>
        <w:t xml:space="preserve">inform </w:t>
      </w:r>
      <w:r>
        <w:rPr>
          <w:sz w:val="22"/>
          <w:szCs w:val="22"/>
        </w:rPr>
        <w:t>Charge Nurse prior to departure.</w:t>
      </w:r>
    </w:p>
    <w:p w:rsidR="002E0461" w:rsidRDefault="00320E9B">
      <w:pPr>
        <w:spacing w:before="2" w:line="240" w:lineRule="exact"/>
        <w:ind w:left="1180" w:right="109" w:hanging="360"/>
        <w:rPr>
          <w:sz w:val="22"/>
          <w:szCs w:val="22"/>
        </w:rPr>
      </w:pPr>
      <w:proofErr w:type="gramStart"/>
      <w:r>
        <w:rPr>
          <w:sz w:val="22"/>
          <w:szCs w:val="22"/>
        </w:rPr>
        <w:t>1.2  Ensure</w:t>
      </w:r>
      <w:proofErr w:type="gramEnd"/>
      <w:r>
        <w:rPr>
          <w:sz w:val="22"/>
          <w:szCs w:val="22"/>
        </w:rPr>
        <w:t xml:space="preserve"> </w:t>
      </w:r>
      <w:r w:rsidR="00DB275C">
        <w:rPr>
          <w:sz w:val="22"/>
          <w:szCs w:val="22"/>
        </w:rPr>
        <w:t>community outings</w:t>
      </w:r>
      <w:r>
        <w:rPr>
          <w:sz w:val="22"/>
          <w:szCs w:val="22"/>
        </w:rPr>
        <w:t xml:space="preserve"> that include monetary exchange for </w:t>
      </w:r>
      <w:r w:rsidR="00DB275C">
        <w:rPr>
          <w:sz w:val="22"/>
          <w:szCs w:val="22"/>
        </w:rPr>
        <w:t>registrant</w:t>
      </w:r>
      <w:r>
        <w:rPr>
          <w:sz w:val="22"/>
          <w:szCs w:val="22"/>
        </w:rPr>
        <w:t xml:space="preserve">s, including but not limited to, shopping </w:t>
      </w:r>
      <w:r w:rsidR="00DB275C">
        <w:rPr>
          <w:sz w:val="22"/>
          <w:szCs w:val="22"/>
        </w:rPr>
        <w:t>community outings</w:t>
      </w:r>
      <w:r>
        <w:rPr>
          <w:sz w:val="22"/>
          <w:szCs w:val="22"/>
        </w:rPr>
        <w:t xml:space="preserve">, betting at race tracks or any other monetary </w:t>
      </w:r>
      <w:r w:rsidR="00DB275C">
        <w:rPr>
          <w:sz w:val="22"/>
          <w:szCs w:val="22"/>
        </w:rPr>
        <w:t>community outings</w:t>
      </w:r>
      <w:r>
        <w:rPr>
          <w:sz w:val="22"/>
          <w:szCs w:val="22"/>
        </w:rPr>
        <w:t>: two individuals (staff and/or</w:t>
      </w:r>
    </w:p>
    <w:p w:rsidR="002E0461" w:rsidRDefault="00320E9B">
      <w:pPr>
        <w:spacing w:before="2" w:line="240" w:lineRule="exact"/>
        <w:ind w:left="1180" w:right="385"/>
        <w:rPr>
          <w:sz w:val="22"/>
          <w:szCs w:val="22"/>
        </w:rPr>
      </w:pPr>
      <w:r>
        <w:rPr>
          <w:sz w:val="22"/>
          <w:szCs w:val="22"/>
        </w:rPr>
        <w:t xml:space="preserve">volunteers) will witness the receiving of money from the </w:t>
      </w:r>
      <w:r w:rsidR="00DB275C">
        <w:rPr>
          <w:sz w:val="22"/>
          <w:szCs w:val="22"/>
        </w:rPr>
        <w:t>registrant</w:t>
      </w:r>
      <w:r>
        <w:rPr>
          <w:sz w:val="22"/>
          <w:szCs w:val="22"/>
        </w:rPr>
        <w:t xml:space="preserve"> and witness the return of the change with a receipt/ticket/merchandise.</w:t>
      </w:r>
    </w:p>
    <w:p w:rsidR="002E0461" w:rsidRDefault="00320E9B">
      <w:pPr>
        <w:spacing w:line="240" w:lineRule="exact"/>
        <w:ind w:left="820"/>
        <w:rPr>
          <w:sz w:val="22"/>
          <w:szCs w:val="22"/>
        </w:rPr>
      </w:pPr>
      <w:proofErr w:type="gramStart"/>
      <w:r>
        <w:rPr>
          <w:sz w:val="22"/>
          <w:szCs w:val="22"/>
        </w:rPr>
        <w:t>1.</w:t>
      </w:r>
      <w:r w:rsidR="00DB275C">
        <w:rPr>
          <w:sz w:val="22"/>
          <w:szCs w:val="22"/>
        </w:rPr>
        <w:t>3</w:t>
      </w:r>
      <w:r>
        <w:rPr>
          <w:sz w:val="22"/>
          <w:szCs w:val="22"/>
        </w:rPr>
        <w:t xml:space="preserve">  Review</w:t>
      </w:r>
      <w:proofErr w:type="gramEnd"/>
      <w:r>
        <w:rPr>
          <w:sz w:val="22"/>
          <w:szCs w:val="22"/>
        </w:rPr>
        <w:t xml:space="preserve"> Diets with nutritional services to determine if </w:t>
      </w:r>
      <w:r w:rsidR="00DB275C">
        <w:rPr>
          <w:sz w:val="22"/>
          <w:szCs w:val="22"/>
        </w:rPr>
        <w:t>registrant</w:t>
      </w:r>
      <w:r>
        <w:rPr>
          <w:sz w:val="22"/>
          <w:szCs w:val="22"/>
        </w:rPr>
        <w:t>’s diet is appropriate for food</w:t>
      </w:r>
    </w:p>
    <w:p w:rsidR="002E0461" w:rsidRDefault="00320E9B">
      <w:pPr>
        <w:spacing w:before="2"/>
        <w:ind w:left="1180"/>
        <w:rPr>
          <w:sz w:val="22"/>
          <w:szCs w:val="22"/>
        </w:rPr>
      </w:pPr>
      <w:r>
        <w:rPr>
          <w:sz w:val="22"/>
          <w:szCs w:val="22"/>
        </w:rPr>
        <w:t xml:space="preserve">related </w:t>
      </w:r>
      <w:r w:rsidR="00DB275C">
        <w:rPr>
          <w:sz w:val="22"/>
          <w:szCs w:val="22"/>
        </w:rPr>
        <w:t>community outings</w:t>
      </w:r>
      <w:r>
        <w:rPr>
          <w:sz w:val="22"/>
          <w:szCs w:val="22"/>
        </w:rPr>
        <w:t>.</w:t>
      </w:r>
    </w:p>
    <w:p w:rsidR="002E0461" w:rsidRDefault="00320E9B">
      <w:pPr>
        <w:spacing w:line="240" w:lineRule="exact"/>
        <w:ind w:left="820"/>
        <w:rPr>
          <w:sz w:val="22"/>
          <w:szCs w:val="22"/>
        </w:rPr>
      </w:pPr>
      <w:proofErr w:type="gramStart"/>
      <w:r>
        <w:rPr>
          <w:sz w:val="22"/>
          <w:szCs w:val="22"/>
        </w:rPr>
        <w:t>1.</w:t>
      </w:r>
      <w:r w:rsidR="00DB275C">
        <w:rPr>
          <w:sz w:val="22"/>
          <w:szCs w:val="22"/>
        </w:rPr>
        <w:t>4</w:t>
      </w:r>
      <w:r>
        <w:rPr>
          <w:sz w:val="22"/>
          <w:szCs w:val="22"/>
        </w:rPr>
        <w:t xml:space="preserve">  Assign</w:t>
      </w:r>
      <w:proofErr w:type="gramEnd"/>
      <w:r>
        <w:rPr>
          <w:sz w:val="22"/>
          <w:szCs w:val="22"/>
        </w:rPr>
        <w:t xml:space="preserve"> staff and/or volunteers to accompany </w:t>
      </w:r>
      <w:r w:rsidR="00DB275C">
        <w:rPr>
          <w:sz w:val="22"/>
          <w:szCs w:val="22"/>
        </w:rPr>
        <w:t>registrant</w:t>
      </w:r>
      <w:r>
        <w:rPr>
          <w:sz w:val="22"/>
          <w:szCs w:val="22"/>
        </w:rPr>
        <w:t xml:space="preserve">s and designate a </w:t>
      </w:r>
      <w:r w:rsidR="003919F1">
        <w:rPr>
          <w:sz w:val="22"/>
          <w:szCs w:val="22"/>
        </w:rPr>
        <w:t>Community outing</w:t>
      </w:r>
      <w:r>
        <w:rPr>
          <w:sz w:val="22"/>
          <w:szCs w:val="22"/>
        </w:rPr>
        <w:t xml:space="preserve"> Coordinator.</w:t>
      </w:r>
    </w:p>
    <w:p w:rsidR="002E0461" w:rsidRDefault="00320E9B">
      <w:pPr>
        <w:spacing w:before="1"/>
        <w:ind w:left="820"/>
        <w:rPr>
          <w:sz w:val="22"/>
          <w:szCs w:val="22"/>
        </w:rPr>
      </w:pPr>
      <w:proofErr w:type="gramStart"/>
      <w:r>
        <w:rPr>
          <w:sz w:val="22"/>
          <w:szCs w:val="22"/>
        </w:rPr>
        <w:t>1.</w:t>
      </w:r>
      <w:r w:rsidR="00DB275C">
        <w:rPr>
          <w:sz w:val="22"/>
          <w:szCs w:val="22"/>
        </w:rPr>
        <w:t>5</w:t>
      </w:r>
      <w:r>
        <w:rPr>
          <w:sz w:val="22"/>
          <w:szCs w:val="22"/>
        </w:rPr>
        <w:t xml:space="preserve">  Obtain</w:t>
      </w:r>
      <w:proofErr w:type="gramEnd"/>
      <w:r>
        <w:rPr>
          <w:sz w:val="22"/>
          <w:szCs w:val="22"/>
        </w:rPr>
        <w:t xml:space="preserve"> entry tickets.</w:t>
      </w:r>
    </w:p>
    <w:p w:rsidR="002E0461" w:rsidRDefault="00320E9B">
      <w:pPr>
        <w:spacing w:before="3" w:line="240" w:lineRule="exact"/>
        <w:ind w:left="1180" w:right="177" w:hanging="360"/>
        <w:rPr>
          <w:sz w:val="22"/>
          <w:szCs w:val="22"/>
        </w:rPr>
      </w:pPr>
      <w:proofErr w:type="gramStart"/>
      <w:r>
        <w:rPr>
          <w:sz w:val="22"/>
          <w:szCs w:val="22"/>
        </w:rPr>
        <w:t>1.</w:t>
      </w:r>
      <w:r w:rsidR="00DB275C">
        <w:rPr>
          <w:sz w:val="22"/>
          <w:szCs w:val="22"/>
        </w:rPr>
        <w:t>6</w:t>
      </w:r>
      <w:r>
        <w:rPr>
          <w:sz w:val="22"/>
          <w:szCs w:val="22"/>
        </w:rPr>
        <w:t xml:space="preserve">  Process</w:t>
      </w:r>
      <w:proofErr w:type="gramEnd"/>
      <w:r>
        <w:rPr>
          <w:sz w:val="22"/>
          <w:szCs w:val="22"/>
        </w:rPr>
        <w:t xml:space="preserve"> check request/activity fund request </w:t>
      </w:r>
      <w:r w:rsidR="00DB275C">
        <w:rPr>
          <w:sz w:val="22"/>
          <w:szCs w:val="22"/>
        </w:rPr>
        <w:t xml:space="preserve">From Adult Day Health Care program </w:t>
      </w:r>
      <w:r w:rsidR="003919F1">
        <w:rPr>
          <w:sz w:val="22"/>
          <w:szCs w:val="22"/>
        </w:rPr>
        <w:t xml:space="preserve">Therapeutic Recreation </w:t>
      </w:r>
      <w:r w:rsidR="00DB275C">
        <w:rPr>
          <w:sz w:val="22"/>
          <w:szCs w:val="22"/>
        </w:rPr>
        <w:t>coordinator</w:t>
      </w:r>
    </w:p>
    <w:p w:rsidR="002E0461" w:rsidRDefault="00320E9B">
      <w:pPr>
        <w:spacing w:line="240" w:lineRule="exact"/>
        <w:ind w:left="820"/>
        <w:rPr>
          <w:sz w:val="22"/>
          <w:szCs w:val="22"/>
        </w:rPr>
      </w:pPr>
      <w:proofErr w:type="gramStart"/>
      <w:r>
        <w:rPr>
          <w:sz w:val="22"/>
          <w:szCs w:val="22"/>
        </w:rPr>
        <w:t>1.</w:t>
      </w:r>
      <w:r w:rsidR="00DB275C">
        <w:rPr>
          <w:sz w:val="22"/>
          <w:szCs w:val="22"/>
        </w:rPr>
        <w:t>7</w:t>
      </w:r>
      <w:r>
        <w:rPr>
          <w:sz w:val="22"/>
          <w:szCs w:val="22"/>
        </w:rPr>
        <w:t xml:space="preserve">  Fill</w:t>
      </w:r>
      <w:proofErr w:type="gramEnd"/>
      <w:r>
        <w:rPr>
          <w:sz w:val="22"/>
          <w:szCs w:val="22"/>
        </w:rPr>
        <w:t xml:space="preserve"> out Therapeutic </w:t>
      </w:r>
      <w:r w:rsidR="003919F1">
        <w:rPr>
          <w:sz w:val="22"/>
          <w:szCs w:val="22"/>
        </w:rPr>
        <w:t>community outing</w:t>
      </w:r>
      <w:r>
        <w:rPr>
          <w:sz w:val="22"/>
          <w:szCs w:val="22"/>
        </w:rPr>
        <w:t xml:space="preserve"> information form</w:t>
      </w:r>
    </w:p>
    <w:p w:rsidR="003919F1" w:rsidRDefault="00320E9B" w:rsidP="003919F1">
      <w:pPr>
        <w:spacing w:line="240" w:lineRule="exact"/>
        <w:ind w:left="820"/>
        <w:rPr>
          <w:sz w:val="22"/>
          <w:szCs w:val="22"/>
        </w:rPr>
      </w:pPr>
      <w:r>
        <w:rPr>
          <w:sz w:val="22"/>
          <w:szCs w:val="22"/>
        </w:rPr>
        <w:t>1.</w:t>
      </w:r>
      <w:r w:rsidR="00DB275C">
        <w:rPr>
          <w:sz w:val="22"/>
          <w:szCs w:val="22"/>
        </w:rPr>
        <w:t>8</w:t>
      </w:r>
      <w:r>
        <w:rPr>
          <w:sz w:val="22"/>
          <w:szCs w:val="22"/>
        </w:rPr>
        <w:t xml:space="preserve">  Make a request for Nursing Staff as needed</w:t>
      </w:r>
      <w:r w:rsidR="003919F1">
        <w:rPr>
          <w:sz w:val="22"/>
          <w:szCs w:val="22"/>
        </w:rPr>
        <w:br/>
      </w:r>
    </w:p>
    <w:p w:rsidR="003919F1" w:rsidRDefault="00320E9B" w:rsidP="003919F1">
      <w:pPr>
        <w:spacing w:line="240" w:lineRule="exact"/>
        <w:ind w:left="1440" w:hanging="630"/>
        <w:rPr>
          <w:sz w:val="22"/>
          <w:szCs w:val="22"/>
        </w:rPr>
      </w:pPr>
      <w:r>
        <w:rPr>
          <w:sz w:val="22"/>
          <w:szCs w:val="22"/>
        </w:rPr>
        <w:lastRenderedPageBreak/>
        <w:t>1.</w:t>
      </w:r>
      <w:r w:rsidR="00DB275C">
        <w:rPr>
          <w:sz w:val="22"/>
          <w:szCs w:val="22"/>
        </w:rPr>
        <w:t>9</w:t>
      </w:r>
      <w:r>
        <w:rPr>
          <w:sz w:val="22"/>
          <w:szCs w:val="22"/>
        </w:rPr>
        <w:tab/>
        <w:t xml:space="preserve">Distribute list of </w:t>
      </w:r>
      <w:r w:rsidR="00DB275C">
        <w:rPr>
          <w:sz w:val="22"/>
          <w:szCs w:val="22"/>
        </w:rPr>
        <w:t>registrant</w:t>
      </w:r>
      <w:r>
        <w:rPr>
          <w:sz w:val="22"/>
          <w:szCs w:val="22"/>
        </w:rPr>
        <w:t xml:space="preserve">s leaving on a </w:t>
      </w:r>
      <w:r w:rsidR="003919F1">
        <w:rPr>
          <w:sz w:val="22"/>
          <w:szCs w:val="22"/>
        </w:rPr>
        <w:t>community outing</w:t>
      </w:r>
      <w:r>
        <w:rPr>
          <w:sz w:val="22"/>
          <w:szCs w:val="22"/>
        </w:rPr>
        <w:t xml:space="preserve"> to all concerned and review, with Nursing the day of the </w:t>
      </w:r>
      <w:r w:rsidR="003919F1">
        <w:rPr>
          <w:sz w:val="22"/>
          <w:szCs w:val="22"/>
        </w:rPr>
        <w:t>community outing</w:t>
      </w:r>
      <w:r>
        <w:rPr>
          <w:sz w:val="22"/>
          <w:szCs w:val="22"/>
        </w:rPr>
        <w:t xml:space="preserve">, appropriateness of each </w:t>
      </w:r>
      <w:r w:rsidR="00DB275C">
        <w:rPr>
          <w:sz w:val="22"/>
          <w:szCs w:val="22"/>
        </w:rPr>
        <w:t>registrant</w:t>
      </w:r>
      <w:r>
        <w:rPr>
          <w:sz w:val="22"/>
          <w:szCs w:val="22"/>
        </w:rPr>
        <w:t xml:space="preserve"> on list and</w:t>
      </w:r>
      <w:r w:rsidR="003919F1">
        <w:rPr>
          <w:sz w:val="22"/>
          <w:szCs w:val="22"/>
        </w:rPr>
        <w:t xml:space="preserve"> utilize alternates as necessary</w:t>
      </w:r>
    </w:p>
    <w:p w:rsidR="003919F1" w:rsidRDefault="003919F1" w:rsidP="003919F1">
      <w:pPr>
        <w:spacing w:line="240" w:lineRule="exact"/>
        <w:rPr>
          <w:sz w:val="22"/>
          <w:szCs w:val="22"/>
        </w:rPr>
      </w:pPr>
    </w:p>
    <w:p w:rsidR="003919F1" w:rsidRDefault="003919F1" w:rsidP="003919F1">
      <w:pPr>
        <w:tabs>
          <w:tab w:val="left" w:pos="1540"/>
        </w:tabs>
        <w:spacing w:before="77" w:line="240" w:lineRule="exact"/>
        <w:ind w:left="1440" w:right="183" w:hanging="1340"/>
        <w:rPr>
          <w:sz w:val="22"/>
          <w:szCs w:val="22"/>
        </w:rPr>
      </w:pPr>
      <w:r>
        <w:rPr>
          <w:sz w:val="22"/>
          <w:szCs w:val="22"/>
        </w:rPr>
        <w:t xml:space="preserve">              1.10   Arrange with Food Services for food and beverage for community outing no later than 24                    hours prior to the community outing</w:t>
      </w:r>
    </w:p>
    <w:p w:rsidR="003919F1" w:rsidRDefault="003919F1" w:rsidP="003919F1">
      <w:pPr>
        <w:tabs>
          <w:tab w:val="left" w:pos="1540"/>
        </w:tabs>
        <w:spacing w:before="77" w:line="240" w:lineRule="exact"/>
        <w:ind w:left="1180" w:right="183" w:hanging="360"/>
        <w:rPr>
          <w:sz w:val="22"/>
          <w:szCs w:val="22"/>
        </w:rPr>
      </w:pPr>
    </w:p>
    <w:p w:rsidR="003919F1" w:rsidRDefault="003919F1" w:rsidP="003919F1">
      <w:pPr>
        <w:spacing w:line="240" w:lineRule="exact"/>
        <w:ind w:left="100"/>
        <w:rPr>
          <w:sz w:val="22"/>
          <w:szCs w:val="22"/>
        </w:rPr>
      </w:pPr>
      <w:proofErr w:type="gramStart"/>
      <w:r>
        <w:rPr>
          <w:sz w:val="22"/>
          <w:szCs w:val="22"/>
        </w:rPr>
        <w:t>2.0  The</w:t>
      </w:r>
      <w:proofErr w:type="gramEnd"/>
      <w:r>
        <w:rPr>
          <w:sz w:val="22"/>
          <w:szCs w:val="22"/>
        </w:rPr>
        <w:t xml:space="preserve"> Charge Nurse Shall:</w:t>
      </w:r>
    </w:p>
    <w:p w:rsidR="003919F1" w:rsidRDefault="003919F1" w:rsidP="003919F1">
      <w:pPr>
        <w:spacing w:line="240" w:lineRule="exact"/>
        <w:ind w:left="424" w:right="5989"/>
        <w:jc w:val="center"/>
        <w:rPr>
          <w:sz w:val="22"/>
          <w:szCs w:val="22"/>
        </w:rPr>
      </w:pPr>
      <w:r>
        <w:rPr>
          <w:sz w:val="22"/>
          <w:szCs w:val="22"/>
        </w:rPr>
        <w:t>Determine appropriateness for community outing.</w:t>
      </w:r>
    </w:p>
    <w:p w:rsidR="003919F1" w:rsidRDefault="003919F1" w:rsidP="003919F1">
      <w:pPr>
        <w:spacing w:before="1"/>
        <w:ind w:left="820"/>
        <w:rPr>
          <w:sz w:val="22"/>
          <w:szCs w:val="22"/>
        </w:rPr>
      </w:pPr>
      <w:r>
        <w:rPr>
          <w:sz w:val="22"/>
          <w:szCs w:val="22"/>
        </w:rPr>
        <w:t>2.1         Review registrant appropriate for community outing.</w:t>
      </w:r>
    </w:p>
    <w:p w:rsidR="003919F1" w:rsidRDefault="003919F1" w:rsidP="003919F1">
      <w:pPr>
        <w:tabs>
          <w:tab w:val="left" w:pos="1540"/>
        </w:tabs>
        <w:spacing w:before="1" w:line="240" w:lineRule="exact"/>
        <w:ind w:left="1540" w:right="122" w:hanging="720"/>
        <w:rPr>
          <w:sz w:val="22"/>
          <w:szCs w:val="22"/>
        </w:rPr>
      </w:pPr>
      <w:r>
        <w:rPr>
          <w:sz w:val="22"/>
          <w:szCs w:val="22"/>
        </w:rPr>
        <w:t>2.2</w:t>
      </w:r>
      <w:r>
        <w:rPr>
          <w:sz w:val="22"/>
          <w:szCs w:val="22"/>
        </w:rPr>
        <w:tab/>
        <w:t>Review registrants’ medication schedule and confer with the medical staff concerning self- medication or adjustment of medication times</w:t>
      </w:r>
    </w:p>
    <w:p w:rsidR="003919F1" w:rsidRDefault="003919F1" w:rsidP="003919F1">
      <w:pPr>
        <w:spacing w:before="40"/>
        <w:ind w:left="820"/>
        <w:rPr>
          <w:sz w:val="22"/>
          <w:szCs w:val="22"/>
        </w:rPr>
      </w:pPr>
      <w:r>
        <w:rPr>
          <w:sz w:val="22"/>
          <w:szCs w:val="22"/>
        </w:rPr>
        <w:t>2.3        Calculate oxygen usage and plan for an adequate number of tanks</w:t>
      </w:r>
    </w:p>
    <w:p w:rsidR="003919F1" w:rsidRDefault="003919F1" w:rsidP="003919F1">
      <w:pPr>
        <w:spacing w:line="240" w:lineRule="exact"/>
        <w:ind w:left="820"/>
        <w:rPr>
          <w:sz w:val="22"/>
          <w:szCs w:val="22"/>
        </w:rPr>
      </w:pPr>
      <w:r>
        <w:rPr>
          <w:sz w:val="22"/>
          <w:szCs w:val="22"/>
        </w:rPr>
        <w:t>2.4        Consider need for special arrangements for toileting and incontinent care</w:t>
      </w:r>
    </w:p>
    <w:p w:rsidR="003919F1" w:rsidRDefault="003919F1" w:rsidP="003919F1">
      <w:pPr>
        <w:spacing w:before="12" w:line="240" w:lineRule="exact"/>
        <w:rPr>
          <w:sz w:val="24"/>
          <w:szCs w:val="24"/>
        </w:rPr>
      </w:pPr>
    </w:p>
    <w:p w:rsidR="003919F1" w:rsidRDefault="003919F1" w:rsidP="003919F1">
      <w:pPr>
        <w:ind w:left="100"/>
        <w:rPr>
          <w:sz w:val="22"/>
          <w:szCs w:val="22"/>
        </w:rPr>
      </w:pPr>
      <w:proofErr w:type="gramStart"/>
      <w:r>
        <w:rPr>
          <w:sz w:val="22"/>
          <w:szCs w:val="22"/>
        </w:rPr>
        <w:t>3.0  The</w:t>
      </w:r>
      <w:proofErr w:type="gramEnd"/>
      <w:r>
        <w:rPr>
          <w:sz w:val="22"/>
          <w:szCs w:val="22"/>
        </w:rPr>
        <w:t xml:space="preserve"> Community outing Coordinator Shall:</w:t>
      </w:r>
    </w:p>
    <w:p w:rsidR="003919F1" w:rsidRDefault="003919F1" w:rsidP="003919F1">
      <w:pPr>
        <w:spacing w:before="13" w:line="240" w:lineRule="exact"/>
        <w:rPr>
          <w:sz w:val="24"/>
          <w:szCs w:val="24"/>
        </w:rPr>
      </w:pPr>
    </w:p>
    <w:p w:rsidR="003919F1" w:rsidRDefault="003919F1" w:rsidP="003919F1">
      <w:pPr>
        <w:tabs>
          <w:tab w:val="left" w:pos="1540"/>
        </w:tabs>
        <w:ind w:left="1540" w:right="359" w:hanging="720"/>
        <w:rPr>
          <w:sz w:val="22"/>
          <w:szCs w:val="22"/>
        </w:rPr>
      </w:pPr>
      <w:r>
        <w:rPr>
          <w:sz w:val="22"/>
          <w:szCs w:val="22"/>
        </w:rPr>
        <w:t>3.1</w:t>
      </w:r>
      <w:r>
        <w:rPr>
          <w:sz w:val="22"/>
          <w:szCs w:val="22"/>
        </w:rPr>
        <w:tab/>
        <w:t>Notify all appropriate departments of changes from original list, leaving a finalized list with: Nursing Supervision, Food Services and Program Director</w:t>
      </w:r>
    </w:p>
    <w:p w:rsidR="003919F1" w:rsidRDefault="003919F1" w:rsidP="003919F1">
      <w:pPr>
        <w:tabs>
          <w:tab w:val="left" w:pos="1540"/>
        </w:tabs>
        <w:spacing w:before="1" w:line="240" w:lineRule="exact"/>
        <w:ind w:left="1540" w:right="98" w:hanging="720"/>
        <w:rPr>
          <w:sz w:val="22"/>
          <w:szCs w:val="22"/>
        </w:rPr>
      </w:pPr>
      <w:r>
        <w:rPr>
          <w:sz w:val="22"/>
          <w:szCs w:val="22"/>
        </w:rPr>
        <w:t>3.2</w:t>
      </w:r>
      <w:r>
        <w:rPr>
          <w:sz w:val="22"/>
          <w:szCs w:val="22"/>
        </w:rPr>
        <w:tab/>
        <w:t xml:space="preserve">Utilize community outing census Form and follow procedure indicated: </w:t>
      </w:r>
      <w:proofErr w:type="gramStart"/>
      <w:r>
        <w:rPr>
          <w:sz w:val="22"/>
          <w:szCs w:val="22"/>
        </w:rPr>
        <w:t>( Head</w:t>
      </w:r>
      <w:proofErr w:type="gramEnd"/>
      <w:r>
        <w:rPr>
          <w:sz w:val="22"/>
          <w:szCs w:val="22"/>
        </w:rPr>
        <w:t xml:space="preserve"> count and roll call before departure, upon arrival, every ½ hour at location, prior to departure, on bus upon arrival</w:t>
      </w:r>
    </w:p>
    <w:p w:rsidR="003919F1" w:rsidRDefault="003919F1" w:rsidP="003919F1">
      <w:pPr>
        <w:spacing w:line="240" w:lineRule="exact"/>
        <w:ind w:left="1540"/>
        <w:rPr>
          <w:sz w:val="22"/>
          <w:szCs w:val="22"/>
        </w:rPr>
      </w:pPr>
      <w:r>
        <w:rPr>
          <w:sz w:val="22"/>
          <w:szCs w:val="22"/>
        </w:rPr>
        <w:t>at LISVH)</w:t>
      </w:r>
    </w:p>
    <w:p w:rsidR="003919F1" w:rsidRDefault="003919F1" w:rsidP="003919F1">
      <w:pPr>
        <w:spacing w:before="1"/>
        <w:ind w:left="820"/>
        <w:rPr>
          <w:sz w:val="22"/>
          <w:szCs w:val="22"/>
        </w:rPr>
      </w:pPr>
      <w:r>
        <w:rPr>
          <w:sz w:val="22"/>
          <w:szCs w:val="22"/>
        </w:rPr>
        <w:t>3.3        Replace cancelled registrants with approved alternates and/or other appropriate registrants</w:t>
      </w:r>
    </w:p>
    <w:p w:rsidR="003919F1" w:rsidRDefault="003919F1" w:rsidP="003919F1">
      <w:pPr>
        <w:spacing w:line="240" w:lineRule="exact"/>
        <w:ind w:left="1530" w:hanging="710"/>
        <w:rPr>
          <w:sz w:val="22"/>
          <w:szCs w:val="22"/>
        </w:rPr>
      </w:pPr>
      <w:r>
        <w:rPr>
          <w:sz w:val="22"/>
          <w:szCs w:val="22"/>
        </w:rPr>
        <w:t>3.4        Notify Nursing of registrants attending community outing wearing Electronic Monitoring Device</w:t>
      </w:r>
    </w:p>
    <w:p w:rsidR="003919F1" w:rsidRDefault="003919F1" w:rsidP="003919F1">
      <w:pPr>
        <w:spacing w:line="240" w:lineRule="exact"/>
        <w:ind w:left="820"/>
        <w:rPr>
          <w:sz w:val="22"/>
          <w:szCs w:val="22"/>
        </w:rPr>
      </w:pPr>
      <w:r>
        <w:rPr>
          <w:sz w:val="22"/>
          <w:szCs w:val="22"/>
        </w:rPr>
        <w:t>3.5        Utilize Buddy system on the bus</w:t>
      </w:r>
    </w:p>
    <w:p w:rsidR="003919F1" w:rsidRDefault="003919F1" w:rsidP="003919F1">
      <w:pPr>
        <w:spacing w:before="1"/>
        <w:ind w:left="820"/>
        <w:rPr>
          <w:sz w:val="22"/>
          <w:szCs w:val="22"/>
        </w:rPr>
      </w:pPr>
      <w:r>
        <w:rPr>
          <w:sz w:val="22"/>
          <w:szCs w:val="22"/>
        </w:rPr>
        <w:t>3.6        Monitor whereabouts of registrants at all times</w:t>
      </w:r>
    </w:p>
    <w:p w:rsidR="003919F1" w:rsidRDefault="003919F1" w:rsidP="003919F1">
      <w:pPr>
        <w:tabs>
          <w:tab w:val="left" w:pos="1540"/>
        </w:tabs>
        <w:spacing w:before="1" w:line="240" w:lineRule="exact"/>
        <w:ind w:left="1540" w:right="963" w:hanging="720"/>
        <w:rPr>
          <w:sz w:val="22"/>
          <w:szCs w:val="22"/>
        </w:rPr>
      </w:pPr>
      <w:r>
        <w:rPr>
          <w:sz w:val="22"/>
          <w:szCs w:val="22"/>
        </w:rPr>
        <w:t>3.7</w:t>
      </w:r>
      <w:r>
        <w:rPr>
          <w:sz w:val="22"/>
          <w:szCs w:val="22"/>
        </w:rPr>
        <w:tab/>
        <w:t>Report any problems to Program Director or Acting Supervisor, if applicable</w:t>
      </w:r>
    </w:p>
    <w:p w:rsidR="003919F1" w:rsidRDefault="003919F1" w:rsidP="003919F1">
      <w:pPr>
        <w:spacing w:line="240" w:lineRule="exact"/>
        <w:ind w:left="820"/>
        <w:rPr>
          <w:sz w:val="22"/>
          <w:szCs w:val="22"/>
        </w:rPr>
      </w:pPr>
      <w:r>
        <w:rPr>
          <w:sz w:val="22"/>
          <w:szCs w:val="22"/>
        </w:rPr>
        <w:t>3.8        Pay close attention to weather changes and make decisions based on these changes</w:t>
      </w:r>
    </w:p>
    <w:p w:rsidR="003919F1" w:rsidRDefault="003919F1" w:rsidP="003919F1">
      <w:pPr>
        <w:tabs>
          <w:tab w:val="left" w:pos="1540"/>
        </w:tabs>
        <w:spacing w:before="1" w:line="240" w:lineRule="exact"/>
        <w:ind w:left="1540" w:right="90" w:hanging="720"/>
        <w:rPr>
          <w:sz w:val="22"/>
          <w:szCs w:val="22"/>
        </w:rPr>
      </w:pPr>
      <w:r>
        <w:rPr>
          <w:sz w:val="22"/>
          <w:szCs w:val="22"/>
        </w:rPr>
        <w:t>3.9</w:t>
      </w:r>
      <w:r>
        <w:rPr>
          <w:sz w:val="22"/>
          <w:szCs w:val="22"/>
        </w:rPr>
        <w:tab/>
        <w:t>Ensure registrants are safely and properly loaded onto vehicles. Make changes as necessary to accommodate safety and properly loaded onto vehicles.</w:t>
      </w:r>
    </w:p>
    <w:p w:rsidR="003919F1" w:rsidRDefault="003919F1" w:rsidP="003919F1">
      <w:pPr>
        <w:spacing w:line="240" w:lineRule="exact"/>
        <w:ind w:left="1530" w:hanging="720"/>
        <w:rPr>
          <w:sz w:val="22"/>
          <w:szCs w:val="22"/>
        </w:rPr>
      </w:pPr>
      <w:r>
        <w:rPr>
          <w:sz w:val="22"/>
          <w:szCs w:val="22"/>
        </w:rPr>
        <w:t>3.10      Secure non-hospital DNR’s for all registrants attending community outings, make updates    as needed. Bring DNR forms on all scheduled registrant community outings</w:t>
      </w:r>
    </w:p>
    <w:p w:rsidR="003919F1" w:rsidRDefault="003919F1" w:rsidP="003919F1">
      <w:pPr>
        <w:spacing w:line="240" w:lineRule="exact"/>
        <w:ind w:left="820"/>
        <w:rPr>
          <w:sz w:val="22"/>
          <w:szCs w:val="22"/>
        </w:rPr>
      </w:pPr>
      <w:r>
        <w:rPr>
          <w:sz w:val="22"/>
          <w:szCs w:val="22"/>
        </w:rPr>
        <w:t>3.11      Bus in-services are provided semi-annual, including emergency procedures</w:t>
      </w:r>
    </w:p>
    <w:p w:rsidR="003919F1" w:rsidRDefault="003919F1" w:rsidP="003919F1">
      <w:pPr>
        <w:spacing w:before="13" w:line="240" w:lineRule="exact"/>
        <w:rPr>
          <w:sz w:val="24"/>
          <w:szCs w:val="24"/>
        </w:rPr>
      </w:pPr>
    </w:p>
    <w:p w:rsidR="003919F1" w:rsidRDefault="003919F1" w:rsidP="003919F1">
      <w:pPr>
        <w:tabs>
          <w:tab w:val="left" w:pos="1540"/>
        </w:tabs>
        <w:ind w:left="1540" w:right="679" w:hanging="720"/>
        <w:rPr>
          <w:sz w:val="22"/>
          <w:szCs w:val="22"/>
        </w:rPr>
      </w:pPr>
      <w:r>
        <w:rPr>
          <w:sz w:val="22"/>
          <w:szCs w:val="22"/>
        </w:rPr>
        <w:t>3.12</w:t>
      </w:r>
      <w:r>
        <w:rPr>
          <w:sz w:val="22"/>
          <w:szCs w:val="22"/>
        </w:rPr>
        <w:tab/>
        <w:t>In case of emergency have the van/bus driver’s beeper &amp; and other pertinent phone numbers.  In extreme emergency call 911.  Notify Program Director</w:t>
      </w:r>
    </w:p>
    <w:p w:rsidR="003919F1" w:rsidRDefault="003919F1" w:rsidP="003919F1">
      <w:pPr>
        <w:spacing w:line="200" w:lineRule="exact"/>
      </w:pPr>
    </w:p>
    <w:p w:rsidR="003919F1" w:rsidRDefault="003919F1" w:rsidP="003919F1">
      <w:pPr>
        <w:spacing w:before="9" w:line="280" w:lineRule="exact"/>
        <w:rPr>
          <w:sz w:val="28"/>
          <w:szCs w:val="28"/>
        </w:rPr>
      </w:pPr>
    </w:p>
    <w:p w:rsidR="003919F1" w:rsidRDefault="003919F1" w:rsidP="003919F1">
      <w:pPr>
        <w:spacing w:line="240" w:lineRule="exact"/>
        <w:ind w:left="100"/>
        <w:rPr>
          <w:sz w:val="22"/>
          <w:szCs w:val="22"/>
        </w:rPr>
      </w:pPr>
      <w:r>
        <w:rPr>
          <w:i/>
          <w:position w:val="-1"/>
          <w:sz w:val="22"/>
          <w:szCs w:val="22"/>
          <w:u w:val="single" w:color="000000"/>
        </w:rPr>
        <w:t>STAFF RESPONSIBILITES WHEN MEDICAL EMERGENCIES OCCUR ON OUTSIDE COMMUNITY OUTINGS:</w:t>
      </w:r>
    </w:p>
    <w:p w:rsidR="003919F1" w:rsidRDefault="003919F1" w:rsidP="003919F1">
      <w:pPr>
        <w:spacing w:line="200" w:lineRule="exact"/>
      </w:pPr>
    </w:p>
    <w:p w:rsidR="003919F1" w:rsidRDefault="003919F1" w:rsidP="003919F1">
      <w:pPr>
        <w:spacing w:before="7" w:line="220" w:lineRule="exact"/>
        <w:rPr>
          <w:sz w:val="22"/>
          <w:szCs w:val="22"/>
        </w:rPr>
      </w:pPr>
    </w:p>
    <w:p w:rsidR="003919F1" w:rsidRDefault="003919F1" w:rsidP="003919F1">
      <w:pPr>
        <w:spacing w:before="32"/>
        <w:ind w:left="100"/>
        <w:rPr>
          <w:sz w:val="22"/>
          <w:szCs w:val="22"/>
        </w:rPr>
      </w:pPr>
      <w:proofErr w:type="gramStart"/>
      <w:r>
        <w:rPr>
          <w:sz w:val="22"/>
          <w:szCs w:val="22"/>
        </w:rPr>
        <w:t>4.0  Nursing</w:t>
      </w:r>
      <w:proofErr w:type="gramEnd"/>
      <w:r>
        <w:rPr>
          <w:sz w:val="22"/>
          <w:szCs w:val="22"/>
        </w:rPr>
        <w:t xml:space="preserve"> Responsibilities</w:t>
      </w:r>
    </w:p>
    <w:p w:rsidR="003919F1" w:rsidRDefault="003919F1" w:rsidP="003919F1">
      <w:pPr>
        <w:spacing w:before="5" w:line="100" w:lineRule="exact"/>
        <w:rPr>
          <w:sz w:val="10"/>
          <w:szCs w:val="10"/>
        </w:rPr>
      </w:pPr>
    </w:p>
    <w:p w:rsidR="003919F1" w:rsidRDefault="003919F1" w:rsidP="003919F1">
      <w:pPr>
        <w:spacing w:line="200" w:lineRule="exact"/>
      </w:pPr>
    </w:p>
    <w:p w:rsidR="003919F1" w:rsidRDefault="003919F1" w:rsidP="003919F1">
      <w:pPr>
        <w:spacing w:line="200" w:lineRule="exact"/>
      </w:pPr>
    </w:p>
    <w:p w:rsidR="003919F1" w:rsidRDefault="003919F1" w:rsidP="003919F1">
      <w:pPr>
        <w:ind w:left="820"/>
        <w:rPr>
          <w:sz w:val="22"/>
          <w:szCs w:val="22"/>
        </w:rPr>
      </w:pPr>
      <w:r>
        <w:rPr>
          <w:sz w:val="22"/>
          <w:szCs w:val="22"/>
        </w:rPr>
        <w:t>4.1        The Licensed Nurse/Certified Nursing Assistant is the lead person</w:t>
      </w:r>
    </w:p>
    <w:p w:rsidR="003919F1" w:rsidRDefault="003919F1" w:rsidP="003919F1">
      <w:pPr>
        <w:spacing w:line="240" w:lineRule="exact"/>
        <w:ind w:left="820"/>
        <w:rPr>
          <w:sz w:val="22"/>
          <w:szCs w:val="22"/>
        </w:rPr>
      </w:pPr>
      <w:r>
        <w:rPr>
          <w:sz w:val="22"/>
          <w:szCs w:val="22"/>
        </w:rPr>
        <w:t>4.2        The staff member will evaluate the situation</w:t>
      </w:r>
    </w:p>
    <w:p w:rsidR="003919F1" w:rsidRDefault="003919F1" w:rsidP="003919F1">
      <w:pPr>
        <w:spacing w:before="1"/>
        <w:ind w:left="820"/>
        <w:rPr>
          <w:sz w:val="22"/>
          <w:szCs w:val="22"/>
        </w:rPr>
        <w:sectPr w:rsidR="003919F1" w:rsidSect="003919F1">
          <w:type w:val="continuous"/>
          <w:pgSz w:w="12240" w:h="15840"/>
          <w:pgMar w:top="1360" w:right="1320" w:bottom="280" w:left="1340" w:header="0" w:footer="1003" w:gutter="0"/>
          <w:cols w:space="720"/>
        </w:sectPr>
      </w:pPr>
      <w:r>
        <w:rPr>
          <w:sz w:val="22"/>
          <w:szCs w:val="22"/>
        </w:rPr>
        <w:t>4.3        If this is a medical emergency, the staff member or designee will contact/call 911</w:t>
      </w:r>
    </w:p>
    <w:p w:rsidR="003919F1" w:rsidRDefault="003919F1" w:rsidP="003919F1">
      <w:pPr>
        <w:spacing w:before="74"/>
        <w:ind w:left="820"/>
        <w:rPr>
          <w:sz w:val="22"/>
          <w:szCs w:val="22"/>
        </w:rPr>
      </w:pPr>
      <w:r>
        <w:rPr>
          <w:sz w:val="22"/>
          <w:szCs w:val="22"/>
        </w:rPr>
        <w:lastRenderedPageBreak/>
        <w:t>4.4        Provide emergency first aide if indicated until the EMS</w:t>
      </w:r>
    </w:p>
    <w:p w:rsidR="003919F1" w:rsidRDefault="003919F1" w:rsidP="003919F1">
      <w:pPr>
        <w:spacing w:line="240" w:lineRule="exact"/>
        <w:ind w:left="820"/>
        <w:rPr>
          <w:sz w:val="22"/>
          <w:szCs w:val="22"/>
        </w:rPr>
      </w:pPr>
      <w:r>
        <w:rPr>
          <w:sz w:val="22"/>
          <w:szCs w:val="22"/>
        </w:rPr>
        <w:t>4.5        The staff member will provide medical information to the EMS</w:t>
      </w:r>
    </w:p>
    <w:p w:rsidR="003919F1" w:rsidRDefault="003919F1" w:rsidP="003919F1">
      <w:pPr>
        <w:tabs>
          <w:tab w:val="left" w:pos="1540"/>
        </w:tabs>
        <w:spacing w:before="5" w:line="240" w:lineRule="exact"/>
        <w:ind w:left="1540" w:right="183" w:hanging="720"/>
        <w:rPr>
          <w:sz w:val="22"/>
          <w:szCs w:val="22"/>
        </w:rPr>
      </w:pPr>
      <w:r>
        <w:rPr>
          <w:sz w:val="22"/>
          <w:szCs w:val="22"/>
        </w:rPr>
        <w:lastRenderedPageBreak/>
        <w:t>4.6</w:t>
      </w:r>
      <w:r>
        <w:rPr>
          <w:sz w:val="22"/>
          <w:szCs w:val="22"/>
        </w:rPr>
        <w:tab/>
        <w:t>The staff member will verify with EMS the hospital that the registrant is being transported to</w:t>
      </w:r>
    </w:p>
    <w:p w:rsidR="003919F1" w:rsidRDefault="003919F1" w:rsidP="003919F1">
      <w:pPr>
        <w:tabs>
          <w:tab w:val="left" w:pos="1540"/>
        </w:tabs>
        <w:spacing w:before="2" w:line="240" w:lineRule="exact"/>
        <w:ind w:left="1540" w:right="212" w:hanging="720"/>
        <w:rPr>
          <w:sz w:val="22"/>
          <w:szCs w:val="22"/>
        </w:rPr>
      </w:pPr>
      <w:r>
        <w:rPr>
          <w:sz w:val="22"/>
          <w:szCs w:val="22"/>
        </w:rPr>
        <w:t>4.7</w:t>
      </w:r>
      <w:r>
        <w:rPr>
          <w:sz w:val="22"/>
          <w:szCs w:val="22"/>
        </w:rPr>
        <w:tab/>
        <w:t>The staff member will contact the unit and have them prepare the transfer form and send it to the receiving hospital</w:t>
      </w:r>
    </w:p>
    <w:p w:rsidR="003919F1" w:rsidRDefault="003919F1" w:rsidP="003919F1">
      <w:pPr>
        <w:spacing w:line="240" w:lineRule="exact"/>
        <w:ind w:left="820"/>
        <w:rPr>
          <w:sz w:val="22"/>
          <w:szCs w:val="22"/>
        </w:rPr>
      </w:pPr>
      <w:r>
        <w:rPr>
          <w:sz w:val="22"/>
          <w:szCs w:val="22"/>
        </w:rPr>
        <w:t>4.8        A staff member stays with the other registrants until the arrive back to the LISVH</w:t>
      </w:r>
    </w:p>
    <w:p w:rsidR="003919F1" w:rsidRDefault="003919F1" w:rsidP="003919F1">
      <w:pPr>
        <w:spacing w:before="13" w:line="240" w:lineRule="exact"/>
        <w:rPr>
          <w:sz w:val="24"/>
          <w:szCs w:val="24"/>
        </w:rPr>
      </w:pPr>
    </w:p>
    <w:p w:rsidR="003919F1" w:rsidRDefault="003919F1" w:rsidP="003919F1">
      <w:pPr>
        <w:ind w:left="100"/>
        <w:rPr>
          <w:sz w:val="22"/>
          <w:szCs w:val="22"/>
        </w:rPr>
      </w:pPr>
      <w:proofErr w:type="gramStart"/>
      <w:r>
        <w:rPr>
          <w:sz w:val="22"/>
          <w:szCs w:val="22"/>
        </w:rPr>
        <w:t>5.0  Therapeutic</w:t>
      </w:r>
      <w:proofErr w:type="gramEnd"/>
      <w:r>
        <w:rPr>
          <w:sz w:val="22"/>
          <w:szCs w:val="22"/>
        </w:rPr>
        <w:t xml:space="preserve"> Recreation Responsibilities</w:t>
      </w:r>
    </w:p>
    <w:p w:rsidR="003919F1" w:rsidRDefault="003919F1" w:rsidP="003919F1">
      <w:pPr>
        <w:spacing w:before="1"/>
        <w:ind w:left="820"/>
        <w:rPr>
          <w:sz w:val="22"/>
          <w:szCs w:val="22"/>
        </w:rPr>
      </w:pPr>
      <w:r>
        <w:rPr>
          <w:sz w:val="22"/>
          <w:szCs w:val="22"/>
        </w:rPr>
        <w:t>5.1         Receives direction from nursing staff</w:t>
      </w:r>
    </w:p>
    <w:p w:rsidR="003919F1" w:rsidRDefault="003919F1" w:rsidP="003919F1">
      <w:pPr>
        <w:spacing w:line="240" w:lineRule="exact"/>
        <w:ind w:left="820"/>
        <w:rPr>
          <w:sz w:val="22"/>
          <w:szCs w:val="22"/>
        </w:rPr>
      </w:pPr>
      <w:r>
        <w:rPr>
          <w:sz w:val="22"/>
          <w:szCs w:val="22"/>
        </w:rPr>
        <w:t>5.</w:t>
      </w:r>
      <w:r w:rsidR="001A67A7">
        <w:rPr>
          <w:sz w:val="22"/>
          <w:szCs w:val="22"/>
        </w:rPr>
        <w:t>2</w:t>
      </w:r>
      <w:bookmarkStart w:id="0" w:name="_GoBack"/>
      <w:bookmarkEnd w:id="0"/>
      <w:r>
        <w:rPr>
          <w:sz w:val="22"/>
          <w:szCs w:val="22"/>
        </w:rPr>
        <w:t xml:space="preserve">        Notifies Program Director, or Designee</w:t>
      </w:r>
    </w:p>
    <w:p w:rsidR="003919F1" w:rsidRDefault="003919F1" w:rsidP="003919F1">
      <w:pPr>
        <w:spacing w:before="13" w:line="240" w:lineRule="exact"/>
        <w:rPr>
          <w:sz w:val="24"/>
          <w:szCs w:val="24"/>
        </w:rPr>
      </w:pPr>
    </w:p>
    <w:p w:rsidR="003919F1" w:rsidRDefault="003919F1" w:rsidP="003919F1">
      <w:pPr>
        <w:ind w:left="100"/>
        <w:rPr>
          <w:sz w:val="22"/>
          <w:szCs w:val="22"/>
        </w:rPr>
      </w:pPr>
      <w:proofErr w:type="gramStart"/>
      <w:r>
        <w:rPr>
          <w:sz w:val="22"/>
          <w:szCs w:val="22"/>
        </w:rPr>
        <w:t>6.0  LISVH</w:t>
      </w:r>
      <w:proofErr w:type="gramEnd"/>
      <w:r>
        <w:rPr>
          <w:sz w:val="22"/>
          <w:szCs w:val="22"/>
        </w:rPr>
        <w:t xml:space="preserve"> staff responsibilities</w:t>
      </w:r>
    </w:p>
    <w:p w:rsidR="003919F1" w:rsidRDefault="003919F1" w:rsidP="003919F1">
      <w:pPr>
        <w:spacing w:before="5" w:line="240" w:lineRule="exact"/>
        <w:ind w:left="1180" w:right="1789" w:hanging="360"/>
        <w:rPr>
          <w:sz w:val="22"/>
          <w:szCs w:val="22"/>
        </w:rPr>
      </w:pPr>
      <w:r>
        <w:rPr>
          <w:sz w:val="22"/>
          <w:szCs w:val="22"/>
        </w:rPr>
        <w:t>6.1 When contacted by staff on community outing, must immediately notify incident to nurse supervisor.</w:t>
      </w:r>
    </w:p>
    <w:p w:rsidR="003919F1" w:rsidRPr="003919F1" w:rsidRDefault="003919F1" w:rsidP="003919F1">
      <w:pPr>
        <w:spacing w:line="240" w:lineRule="exact"/>
        <w:ind w:left="820"/>
        <w:rPr>
          <w:sz w:val="22"/>
          <w:szCs w:val="22"/>
        </w:rPr>
      </w:pPr>
      <w:proofErr w:type="gramStart"/>
      <w:r>
        <w:rPr>
          <w:position w:val="-1"/>
          <w:sz w:val="22"/>
          <w:szCs w:val="22"/>
        </w:rPr>
        <w:t>6.2  Nurse</w:t>
      </w:r>
      <w:proofErr w:type="gramEnd"/>
      <w:r>
        <w:rPr>
          <w:position w:val="-1"/>
          <w:sz w:val="22"/>
          <w:szCs w:val="22"/>
        </w:rPr>
        <w:t xml:space="preserve"> manager/supervisor will contact the Program Director or Administration</w:t>
      </w:r>
    </w:p>
    <w:p w:rsidR="003919F1" w:rsidRDefault="003919F1" w:rsidP="003919F1">
      <w:pPr>
        <w:spacing w:line="240" w:lineRule="exact"/>
        <w:ind w:left="820"/>
        <w:rPr>
          <w:sz w:val="22"/>
          <w:szCs w:val="22"/>
        </w:rPr>
        <w:sectPr w:rsidR="003919F1" w:rsidSect="003919F1">
          <w:type w:val="continuous"/>
          <w:pgSz w:w="12240" w:h="15840"/>
          <w:pgMar w:top="1360" w:right="1320" w:bottom="360" w:left="1340" w:header="720" w:footer="720" w:gutter="0"/>
          <w:cols w:space="720"/>
        </w:sectPr>
      </w:pPr>
    </w:p>
    <w:p w:rsidR="003919F1" w:rsidRPr="003919F1" w:rsidRDefault="003919F1" w:rsidP="003919F1">
      <w:pPr>
        <w:tabs>
          <w:tab w:val="left" w:pos="1540"/>
        </w:tabs>
        <w:spacing w:before="77" w:line="240" w:lineRule="exact"/>
        <w:ind w:right="183"/>
        <w:rPr>
          <w:sz w:val="22"/>
          <w:szCs w:val="22"/>
        </w:rPr>
      </w:pPr>
    </w:p>
    <w:sectPr w:rsidR="003919F1" w:rsidRPr="003919F1">
      <w:pgSz w:w="12240" w:h="15840"/>
      <w:pgMar w:top="1360" w:right="1320" w:bottom="280" w:left="1340" w:header="0" w:footer="100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77B" w:rsidRDefault="00320E9B">
      <w:r>
        <w:separator/>
      </w:r>
    </w:p>
  </w:endnote>
  <w:endnote w:type="continuationSeparator" w:id="0">
    <w:p w:rsidR="006E677B" w:rsidRDefault="00320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1002AFF" w:usb1="C000E47F" w:usb2="0000002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461" w:rsidRDefault="001A67A7">
    <w:pPr>
      <w:spacing w:line="200" w:lineRule="exact"/>
    </w:pPr>
    <w:r>
      <w:pict>
        <v:shapetype id="_x0000_t202" coordsize="21600,21600" o:spt="202" path="m,l,21600r21600,l21600,xe">
          <v:stroke joinstyle="miter"/>
          <v:path gradientshapeok="t" o:connecttype="rect"/>
        </v:shapetype>
        <v:shape id="_x0000_s1025" type="#_x0000_t202" style="position:absolute;margin-left:488.7pt;margin-top:730.85pt;width:52.5pt;height:13.05pt;z-index:-251658752;mso-position-horizontal-relative:page;mso-position-vertical-relative:page" filled="f" stroked="f">
          <v:textbox inset="0,0,0,0">
            <w:txbxContent>
              <w:p w:rsidR="002E0461" w:rsidRDefault="00320E9B">
                <w:pPr>
                  <w:spacing w:line="240" w:lineRule="exact"/>
                  <w:ind w:left="20" w:right="-33"/>
                  <w:rPr>
                    <w:sz w:val="22"/>
                    <w:szCs w:val="22"/>
                  </w:rPr>
                </w:pPr>
                <w:r>
                  <w:rPr>
                    <w:i/>
                    <w:sz w:val="22"/>
                    <w:szCs w:val="22"/>
                  </w:rPr>
                  <w:t xml:space="preserve">Page </w:t>
                </w:r>
                <w:r>
                  <w:fldChar w:fldCharType="begin"/>
                </w:r>
                <w:r>
                  <w:rPr>
                    <w:b/>
                    <w:i/>
                    <w:sz w:val="22"/>
                    <w:szCs w:val="22"/>
                  </w:rPr>
                  <w:instrText xml:space="preserve"> PAGE </w:instrText>
                </w:r>
                <w:r>
                  <w:fldChar w:fldCharType="separate"/>
                </w:r>
                <w:r w:rsidR="001A67A7">
                  <w:rPr>
                    <w:b/>
                    <w:i/>
                    <w:noProof/>
                    <w:sz w:val="22"/>
                    <w:szCs w:val="22"/>
                  </w:rPr>
                  <w:t>4</w:t>
                </w:r>
                <w:r>
                  <w:fldChar w:fldCharType="end"/>
                </w:r>
                <w:r>
                  <w:rPr>
                    <w:b/>
                    <w:i/>
                    <w:sz w:val="22"/>
                    <w:szCs w:val="22"/>
                  </w:rPr>
                  <w:t xml:space="preserve"> </w:t>
                </w:r>
                <w:r>
                  <w:rPr>
                    <w:i/>
                    <w:sz w:val="22"/>
                    <w:szCs w:val="22"/>
                  </w:rPr>
                  <w:t xml:space="preserve">of </w:t>
                </w:r>
                <w:r>
                  <w:rPr>
                    <w:b/>
                    <w:i/>
                    <w:sz w:val="22"/>
                    <w:szCs w:val="22"/>
                  </w:rPr>
                  <w:t>3</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77B" w:rsidRDefault="00320E9B">
      <w:r>
        <w:separator/>
      </w:r>
    </w:p>
  </w:footnote>
  <w:footnote w:type="continuationSeparator" w:id="0">
    <w:p w:rsidR="006E677B" w:rsidRDefault="00320E9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721E95"/>
    <w:multiLevelType w:val="multilevel"/>
    <w:tmpl w:val="C94E704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66"/>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461"/>
    <w:rsid w:val="001A67A7"/>
    <w:rsid w:val="002E0461"/>
    <w:rsid w:val="00320E9B"/>
    <w:rsid w:val="003919F1"/>
    <w:rsid w:val="006E677B"/>
    <w:rsid w:val="00DB275C"/>
    <w:rsid w:val="00F80F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shapelayout>
  </w:shapeDefaults>
  <w:decimalSymbol w:val="."/>
  <w:listSeparator w:val=","/>
  <w14:docId w14:val="30A57823"/>
  <w15:docId w15:val="{562E3EE8-C7AA-4DF8-8661-E6A5C3AF34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paragraph" w:styleId="ListParagraph">
    <w:name w:val="List Paragraph"/>
    <w:basedOn w:val="Normal"/>
    <w:uiPriority w:val="34"/>
    <w:qFormat/>
    <w:rsid w:val="003919F1"/>
    <w:pPr>
      <w:ind w:left="720"/>
      <w:contextualSpacing/>
    </w:pPr>
  </w:style>
  <w:style w:type="paragraph" w:styleId="BalloonText">
    <w:name w:val="Balloon Text"/>
    <w:basedOn w:val="Normal"/>
    <w:link w:val="BalloonTextChar"/>
    <w:uiPriority w:val="99"/>
    <w:semiHidden/>
    <w:unhideWhenUsed/>
    <w:rsid w:val="001A67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67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855</Words>
  <Characters>4875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Hetzel- Staff Assistant-</dc:creator>
  <cp:lastModifiedBy>Daniel Hetzel- Staff Assistant-</cp:lastModifiedBy>
  <cp:revision>5</cp:revision>
  <cp:lastPrinted>2019-10-15T15:04:00Z</cp:lastPrinted>
  <dcterms:created xsi:type="dcterms:W3CDTF">2019-10-14T20:05:00Z</dcterms:created>
  <dcterms:modified xsi:type="dcterms:W3CDTF">2019-10-15T15:04:00Z</dcterms:modified>
</cp:coreProperties>
</file>